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00527" w14:textId="77777777" w:rsidR="00AA28C5" w:rsidRDefault="00AA28C5" w:rsidP="00AA28C5">
      <w:pPr>
        <w:ind w:right="10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Alastair Parker</w:t>
      </w:r>
    </w:p>
    <w:p w14:paraId="7FF1873A" w14:textId="77777777" w:rsidR="00AA28C5" w:rsidRDefault="00AA28C5" w:rsidP="00AA28C5">
      <w:pPr>
        <w:ind w:right="106"/>
      </w:pPr>
      <w:r>
        <w:rPr>
          <w:rFonts w:ascii="Calibri" w:eastAsia="Calibri" w:hAnsi="Calibri" w:cs="Calibri"/>
          <w:spacing w:val="1"/>
          <w:sz w:val="24"/>
          <w:szCs w:val="24"/>
        </w:rPr>
        <w:t>12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b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to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USA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88</w:t>
      </w:r>
      <w:r>
        <w:rPr>
          <w:rFonts w:ascii="Calibri" w:eastAsia="Calibri" w:hAnsi="Calibri" w:cs="Calibri"/>
          <w:spacing w:val="-2"/>
          <w:sz w:val="24"/>
          <w:szCs w:val="24"/>
        </w:rPr>
        <w:t>8</w:t>
      </w:r>
      <w:r>
        <w:rPr>
          <w:rFonts w:ascii="Calibri" w:eastAsia="Calibri" w:hAnsi="Calibri" w:cs="Calibri"/>
          <w:spacing w:val="1"/>
          <w:sz w:val="24"/>
          <w:szCs w:val="24"/>
        </w:rPr>
        <w:t>222</w:t>
      </w:r>
    </w:p>
    <w:p w14:paraId="69CFA122" w14:textId="54AAFED5" w:rsidR="008A1A18" w:rsidRDefault="00AA28C5" w:rsidP="00AA28C5">
      <w:pPr>
        <w:ind w:right="106"/>
        <w:rPr>
          <w:rFonts w:ascii="Calibri" w:eastAsia="Calibri" w:hAnsi="Calibri" w:cs="Calibri"/>
          <w:sz w:val="24"/>
          <w:szCs w:val="24"/>
        </w:rPr>
      </w:pPr>
      <w:r>
        <w:t>alastair@gmail.com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D657855" w14:textId="77777777" w:rsidR="008A1A18" w:rsidRDefault="00AA28C5" w:rsidP="00AA28C5">
      <w:pPr>
        <w:ind w:right="10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970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pacing w:val="1"/>
          <w:sz w:val="24"/>
          <w:szCs w:val="24"/>
        </w:rPr>
        <w:t>22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-6</w:t>
      </w:r>
      <w:r>
        <w:rPr>
          <w:rFonts w:ascii="Calibri" w:eastAsia="Calibri" w:hAnsi="Calibri" w:cs="Calibri"/>
          <w:spacing w:val="-2"/>
          <w:sz w:val="24"/>
          <w:szCs w:val="24"/>
        </w:rPr>
        <w:t>6</w:t>
      </w:r>
      <w:r>
        <w:rPr>
          <w:rFonts w:ascii="Calibri" w:eastAsia="Calibri" w:hAnsi="Calibri" w:cs="Calibri"/>
          <w:spacing w:val="1"/>
          <w:sz w:val="24"/>
          <w:szCs w:val="24"/>
        </w:rPr>
        <w:t>88</w:t>
      </w:r>
    </w:p>
    <w:p w14:paraId="18C62CB3" w14:textId="77777777" w:rsidR="008A1A18" w:rsidRDefault="008A1A18">
      <w:pPr>
        <w:spacing w:before="6" w:line="260" w:lineRule="exact"/>
        <w:rPr>
          <w:sz w:val="26"/>
          <w:szCs w:val="26"/>
        </w:rPr>
      </w:pPr>
    </w:p>
    <w:p w14:paraId="05AD7E03" w14:textId="77777777" w:rsidR="008A1A18" w:rsidRDefault="00AA28C5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6BC7E84B" w14:textId="77777777" w:rsidR="008A1A18" w:rsidRDefault="00AA28C5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Bac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B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ical Scie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in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ish        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Gra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2                   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.6</w:t>
      </w:r>
    </w:p>
    <w:p w14:paraId="6F276FB7" w14:textId="77777777" w:rsidR="008A1A18" w:rsidRDefault="00AA28C5">
      <w:pPr>
        <w:ind w:left="788" w:right="11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is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ha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i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i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agn</w:t>
      </w:r>
      <w:r>
        <w:rPr>
          <w:rFonts w:ascii="Calibri" w:eastAsia="Calibri" w:hAnsi="Calibri" w:cs="Calibri"/>
          <w:i/>
          <w:sz w:val="22"/>
          <w:szCs w:val="22"/>
        </w:rPr>
        <w:t>et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i/>
          <w:sz w:val="22"/>
          <w:szCs w:val="22"/>
        </w:rPr>
        <w:t>eti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g a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har</w:t>
      </w:r>
      <w:r>
        <w:rPr>
          <w:rFonts w:ascii="Calibri" w:eastAsia="Calibri" w:hAnsi="Calibri" w:cs="Calibri"/>
          <w:i/>
          <w:sz w:val="22"/>
          <w:szCs w:val="22"/>
        </w:rPr>
        <w:t>k’s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Ele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i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se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to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Pr</w:t>
      </w:r>
      <w:r>
        <w:rPr>
          <w:rFonts w:ascii="Calibri" w:eastAsia="Calibri" w:hAnsi="Calibri" w:cs="Calibri"/>
          <w:i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i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ha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k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i/>
          <w:sz w:val="22"/>
          <w:szCs w:val="22"/>
        </w:rPr>
        <w:t>tt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ac</w:t>
      </w:r>
      <w:r>
        <w:rPr>
          <w:rFonts w:ascii="Calibri" w:eastAsia="Calibri" w:hAnsi="Calibri" w:cs="Calibri"/>
          <w:i/>
          <w:sz w:val="22"/>
          <w:szCs w:val="22"/>
        </w:rPr>
        <w:t>ks</w:t>
      </w:r>
    </w:p>
    <w:p w14:paraId="56F5C407" w14:textId="77777777" w:rsidR="008A1A18" w:rsidRDefault="008A1A18">
      <w:pPr>
        <w:spacing w:before="9" w:line="260" w:lineRule="exact"/>
        <w:rPr>
          <w:sz w:val="26"/>
          <w:szCs w:val="26"/>
        </w:rPr>
      </w:pPr>
    </w:p>
    <w:p w14:paraId="2D6E26D2" w14:textId="77777777" w:rsidR="008A1A18" w:rsidRDefault="00AA28C5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Ab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ad </w:t>
      </w: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oo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sla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Au</w:t>
      </w:r>
      <w:r>
        <w:rPr>
          <w:rFonts w:ascii="Calibri" w:eastAsia="Calibri" w:hAnsi="Calibri" w:cs="Calibri"/>
          <w:sz w:val="22"/>
          <w:szCs w:val="22"/>
        </w:rPr>
        <w:t xml:space="preserve">stralia               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Augu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-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12</w:t>
      </w:r>
    </w:p>
    <w:p w14:paraId="75D41DCD" w14:textId="77777777" w:rsidR="008A1A18" w:rsidRDefault="008A1A18">
      <w:pPr>
        <w:spacing w:before="9" w:line="260" w:lineRule="exact"/>
        <w:rPr>
          <w:sz w:val="26"/>
          <w:szCs w:val="26"/>
        </w:rPr>
      </w:pPr>
    </w:p>
    <w:p w14:paraId="658847AB" w14:textId="77777777" w:rsidR="008A1A18" w:rsidRDefault="00AA28C5">
      <w:pPr>
        <w:ind w:left="10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Q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:</w:t>
      </w:r>
    </w:p>
    <w:p w14:paraId="38325140" w14:textId="77777777" w:rsidR="008A1A18" w:rsidRDefault="00AA28C5">
      <w:pPr>
        <w:tabs>
          <w:tab w:val="left" w:pos="820"/>
        </w:tabs>
        <w:spacing w:before="2"/>
        <w:ind w:left="827" w:right="624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an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ll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ee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7D63CDD3" w14:textId="77777777" w:rsidR="008A1A18" w:rsidRDefault="00AA28C5">
      <w:pPr>
        <w:spacing w:before="4"/>
        <w:ind w:left="467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lab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lab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R,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78DC2616" w14:textId="77777777" w:rsidR="008A1A18" w:rsidRDefault="00AA28C5">
      <w:pPr>
        <w:spacing w:before="4"/>
        <w:ind w:left="468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bo</w:t>
      </w:r>
      <w:r>
        <w:rPr>
          <w:rFonts w:ascii="Calibri" w:eastAsia="Calibri" w:hAnsi="Calibri" w:cs="Calibri"/>
          <w:sz w:val="22"/>
          <w:szCs w:val="22"/>
        </w:rPr>
        <w:t xml:space="preserve">th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 xml:space="preserve">al field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lab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</w:t>
      </w:r>
    </w:p>
    <w:p w14:paraId="30AE25BC" w14:textId="77777777" w:rsidR="008A1A18" w:rsidRDefault="00AA28C5">
      <w:pPr>
        <w:spacing w:before="4"/>
        <w:ind w:left="468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CUBA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tifi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23EA6DFF" w14:textId="77777777" w:rsidR="008A1A18" w:rsidRDefault="00AA28C5">
      <w:pPr>
        <w:spacing w:before="2"/>
        <w:ind w:left="468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rit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r,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1"/>
          <w:sz w:val="22"/>
          <w:szCs w:val="22"/>
        </w:rPr>
        <w:t>Sp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ish</w:t>
      </w:r>
    </w:p>
    <w:p w14:paraId="738A9B29" w14:textId="77777777" w:rsidR="008A1A18" w:rsidRDefault="00AA28C5">
      <w:pPr>
        <w:tabs>
          <w:tab w:val="left" w:pos="820"/>
        </w:tabs>
        <w:spacing w:before="4"/>
        <w:ind w:left="828" w:right="930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 eti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276F77B2" w14:textId="77777777" w:rsidR="008A1A18" w:rsidRDefault="00AA28C5">
      <w:pPr>
        <w:spacing w:before="4"/>
        <w:ind w:left="468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lea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ip skills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 xml:space="preserve">h 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teeri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th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asket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ach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ears</w:t>
      </w:r>
    </w:p>
    <w:p w14:paraId="7A4FAE9E" w14:textId="77777777" w:rsidR="008A1A18" w:rsidRDefault="00AA28C5">
      <w:pPr>
        <w:spacing w:before="4"/>
        <w:ind w:left="468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 xml:space="preserve">h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 f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 ti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5DEAE420" w14:textId="77777777" w:rsidR="008A1A18" w:rsidRDefault="00AA28C5">
      <w:pPr>
        <w:spacing w:before="2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skills,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ral 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licat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173E7BDD" w14:textId="77777777" w:rsidR="008A1A18" w:rsidRDefault="008A1A18">
      <w:pPr>
        <w:spacing w:before="9" w:line="260" w:lineRule="exact"/>
        <w:rPr>
          <w:sz w:val="26"/>
          <w:szCs w:val="26"/>
        </w:rPr>
      </w:pPr>
    </w:p>
    <w:p w14:paraId="532297C3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rc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e:</w:t>
      </w:r>
    </w:p>
    <w:p w14:paraId="712502CE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ille,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sla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ralia</w:t>
      </w:r>
    </w:p>
    <w:p w14:paraId="33E9996A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St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roa</w:t>
      </w:r>
      <w:r>
        <w:rPr>
          <w:rFonts w:ascii="Calibri" w:eastAsia="Calibri" w:hAnsi="Calibri" w:cs="Calibri"/>
          <w:b/>
          <w:i/>
          <w:sz w:val="22"/>
          <w:szCs w:val="22"/>
        </w:rPr>
        <w:t>d</w:t>
      </w:r>
      <w:r>
        <w:rPr>
          <w:rFonts w:ascii="Calibri" w:eastAsia="Calibri" w:hAnsi="Calibri" w:cs="Calibri"/>
          <w:b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b/>
          <w:i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i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                                                           </w:t>
      </w:r>
      <w:r>
        <w:rPr>
          <w:rFonts w:ascii="Calibri" w:eastAsia="Calibri" w:hAnsi="Calibri" w:cs="Calibri"/>
          <w:b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12</w:t>
      </w:r>
    </w:p>
    <w:p w14:paraId="23AF45A9" w14:textId="77777777" w:rsidR="008A1A18" w:rsidRDefault="00AA28C5">
      <w:pPr>
        <w:spacing w:before="4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wo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ral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ee</w:t>
      </w:r>
      <w:r>
        <w:rPr>
          <w:rFonts w:ascii="Calibri" w:eastAsia="Calibri" w:hAnsi="Calibri" w:cs="Calibri"/>
          <w:sz w:val="22"/>
          <w:szCs w:val="22"/>
        </w:rPr>
        <w:t>f,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1610292E" w14:textId="77777777" w:rsidR="008A1A18" w:rsidRDefault="00AA28C5">
      <w:pPr>
        <w:spacing w:before="4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/</w:t>
      </w:r>
      <w:r>
        <w:rPr>
          <w:rFonts w:ascii="Calibri" w:eastAsia="Calibri" w:hAnsi="Calibri" w:cs="Calibri"/>
          <w:sz w:val="22"/>
          <w:szCs w:val="22"/>
        </w:rPr>
        <w:t>field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in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050899D0" w14:textId="77777777" w:rsidR="008A1A18" w:rsidRDefault="00AA28C5">
      <w:pPr>
        <w:spacing w:before="2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ndu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p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ee</w:t>
      </w:r>
      <w:r>
        <w:rPr>
          <w:rFonts w:ascii="Calibri" w:eastAsia="Calibri" w:hAnsi="Calibri" w:cs="Calibri"/>
          <w:sz w:val="22"/>
          <w:szCs w:val="22"/>
        </w:rPr>
        <w:t>n 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</w:p>
    <w:p w14:paraId="36017AB5" w14:textId="77777777" w:rsidR="008A1A18" w:rsidRDefault="00AA28C5">
      <w:pPr>
        <w:spacing w:before="4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tificat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llect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Barri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</w:t>
      </w:r>
    </w:p>
    <w:p w14:paraId="71CD49CB" w14:textId="77777777" w:rsidR="008A1A18" w:rsidRDefault="00AA28C5">
      <w:pPr>
        <w:spacing w:before="4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racti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hum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al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ch 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Ell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6B94DAFE" w14:textId="77777777" w:rsidR="008A1A18" w:rsidRDefault="00AA28C5">
      <w:pPr>
        <w:ind w:left="82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</w:p>
    <w:p w14:paraId="48A231FE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/</w:t>
      </w:r>
      <w:r>
        <w:rPr>
          <w:rFonts w:ascii="Calibri" w:eastAsia="Calibri" w:hAnsi="Calibri" w:cs="Calibri"/>
          <w:spacing w:val="-1"/>
          <w:sz w:val="22"/>
          <w:szCs w:val="22"/>
        </w:rPr>
        <w:t>Fun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CO</w:t>
      </w:r>
    </w:p>
    <w:p w14:paraId="1164B086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nd</w:t>
      </w:r>
      <w:r>
        <w:rPr>
          <w:rFonts w:ascii="Calibri" w:eastAsia="Calibri" w:hAnsi="Calibri" w:cs="Calibri"/>
          <w:b/>
          <w:i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z w:val="22"/>
          <w:szCs w:val="22"/>
        </w:rPr>
        <w:t>te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z w:val="22"/>
          <w:szCs w:val="22"/>
        </w:rPr>
        <w:t>Re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z w:val="22"/>
          <w:szCs w:val="22"/>
        </w:rPr>
        <w:t>h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ss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t                                                                 </w:t>
      </w:r>
      <w:r>
        <w:rPr>
          <w:rFonts w:ascii="Calibri" w:eastAsia="Calibri" w:hAnsi="Calibri" w:cs="Calibri"/>
          <w:b/>
          <w:i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12</w:t>
      </w:r>
    </w:p>
    <w:p w14:paraId="5ED4B096" w14:textId="77777777" w:rsidR="008A1A18" w:rsidRDefault="00AA28C5">
      <w:pPr>
        <w:spacing w:before="2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ssisted 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eas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scle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upp</w:t>
      </w:r>
      <w:r>
        <w:rPr>
          <w:rFonts w:ascii="Calibri" w:eastAsia="Calibri" w:hAnsi="Calibri" w:cs="Calibri"/>
          <w:sz w:val="22"/>
          <w:szCs w:val="22"/>
        </w:rPr>
        <w:t>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if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>als</w:t>
      </w:r>
    </w:p>
    <w:p w14:paraId="20875544" w14:textId="77777777" w:rsidR="008A1A18" w:rsidRDefault="00AA28C5">
      <w:pPr>
        <w:tabs>
          <w:tab w:val="left" w:pos="820"/>
        </w:tabs>
        <w:spacing w:before="4"/>
        <w:ind w:left="830" w:right="855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in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 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calls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tif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iffer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call fr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cy</w:t>
      </w:r>
    </w:p>
    <w:p w14:paraId="02DEE554" w14:textId="77777777" w:rsidR="008A1A18" w:rsidRDefault="008A1A18">
      <w:pPr>
        <w:spacing w:before="9" w:line="260" w:lineRule="exact"/>
        <w:rPr>
          <w:sz w:val="26"/>
          <w:szCs w:val="26"/>
        </w:rPr>
      </w:pPr>
    </w:p>
    <w:p w14:paraId="3C106FE7" w14:textId="77777777" w:rsidR="008A1A18" w:rsidRDefault="00AA28C5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oy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z w:val="22"/>
          <w:szCs w:val="22"/>
        </w:rPr>
        <w:t>t:</w:t>
      </w:r>
    </w:p>
    <w:p w14:paraId="5DA1C716" w14:textId="77777777" w:rsidR="008A1A18" w:rsidRDefault="00AA28C5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Fo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225F837E" w14:textId="77777777" w:rsidR="008A1A18" w:rsidRDefault="00AA28C5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ag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i/>
          <w:sz w:val="22"/>
          <w:szCs w:val="22"/>
        </w:rPr>
        <w:t>g</w:t>
      </w:r>
      <w:r>
        <w:rPr>
          <w:rFonts w:ascii="Calibri" w:eastAsia="Calibri" w:hAnsi="Calibri" w:cs="Calibri"/>
          <w:b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z w:val="22"/>
          <w:szCs w:val="22"/>
        </w:rPr>
        <w:t>Se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spacing w:val="-3"/>
          <w:sz w:val="22"/>
          <w:szCs w:val="22"/>
        </w:rPr>
        <w:t>v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ces 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rd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na</w:t>
      </w:r>
      <w:r>
        <w:rPr>
          <w:rFonts w:ascii="Calibri" w:eastAsia="Calibri" w:hAnsi="Calibri" w:cs="Calibri"/>
          <w:b/>
          <w:i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r                                                                           </w:t>
      </w:r>
      <w:r>
        <w:rPr>
          <w:rFonts w:ascii="Calibri" w:eastAsia="Calibri" w:hAnsi="Calibri" w:cs="Calibri"/>
          <w:b/>
          <w:i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11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</w:p>
    <w:p w14:paraId="45442CD9" w14:textId="77777777" w:rsidR="008A1A18" w:rsidRDefault="00AA28C5">
      <w:pPr>
        <w:spacing w:before="2"/>
        <w:ind w:left="47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ch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-ra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637963E3" w14:textId="77777777" w:rsidR="008A1A18" w:rsidRDefault="00AA28C5">
      <w:pPr>
        <w:tabs>
          <w:tab w:val="left" w:pos="820"/>
        </w:tabs>
        <w:spacing w:before="4"/>
        <w:ind w:left="830" w:right="854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ed w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th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cal 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raska,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Wy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oug</w:t>
      </w:r>
      <w:r>
        <w:rPr>
          <w:rFonts w:ascii="Calibri" w:eastAsia="Calibri" w:hAnsi="Calibri" w:cs="Calibri"/>
          <w:sz w:val="22"/>
          <w:szCs w:val="22"/>
        </w:rPr>
        <w:t>h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ree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42F9DA40" w14:textId="77777777" w:rsidR="008A1A18" w:rsidRDefault="00AA28C5">
      <w:pPr>
        <w:spacing w:before="4"/>
        <w:ind w:left="47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ical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ck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</w:p>
    <w:p w14:paraId="06369A7A" w14:textId="77777777" w:rsidR="008A1A18" w:rsidRDefault="00AA28C5">
      <w:pPr>
        <w:spacing w:before="4"/>
        <w:ind w:left="47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ed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ctf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w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h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-1"/>
          <w:sz w:val="22"/>
          <w:szCs w:val="22"/>
        </w:rPr>
        <w:t>mp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oy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es</w:t>
      </w:r>
    </w:p>
    <w:p w14:paraId="77D0E9E6" w14:textId="77777777" w:rsidR="008A1A18" w:rsidRDefault="008A1A18">
      <w:pPr>
        <w:spacing w:before="7" w:line="260" w:lineRule="exact"/>
        <w:rPr>
          <w:sz w:val="26"/>
          <w:szCs w:val="26"/>
        </w:rPr>
      </w:pPr>
    </w:p>
    <w:p w14:paraId="24AA0382" w14:textId="77777777" w:rsidR="008A1A18" w:rsidRDefault="00AA28C5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Vo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e:</w:t>
      </w:r>
    </w:p>
    <w:p w14:paraId="29555BE2" w14:textId="77777777" w:rsidR="008A1A18" w:rsidRDefault="00AA28C5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City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s;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CO</w:t>
      </w:r>
    </w:p>
    <w:p w14:paraId="4AB2B5C8" w14:textId="77777777" w:rsidR="008A1A18" w:rsidRDefault="00AA28C5">
      <w:pPr>
        <w:ind w:left="10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Y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z w:val="22"/>
          <w:szCs w:val="22"/>
        </w:rPr>
        <w:t>h</w:t>
      </w:r>
      <w:r>
        <w:rPr>
          <w:rFonts w:ascii="Calibri" w:eastAsia="Calibri" w:hAnsi="Calibri" w:cs="Calibri"/>
          <w:b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z w:val="22"/>
          <w:szCs w:val="22"/>
        </w:rPr>
        <w:t>ke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i/>
          <w:sz w:val="22"/>
          <w:szCs w:val="22"/>
        </w:rPr>
        <w:t>l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ch                                                                                      </w:t>
      </w:r>
      <w:r>
        <w:rPr>
          <w:rFonts w:ascii="Calibri" w:eastAsia="Calibri" w:hAnsi="Calibri" w:cs="Calibri"/>
          <w:b/>
          <w:i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Sp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20</w:t>
      </w:r>
      <w:r>
        <w:rPr>
          <w:rFonts w:ascii="Calibri" w:eastAsia="Calibri" w:hAnsi="Calibri" w:cs="Calibri"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‘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‘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</w:p>
    <w:p w14:paraId="44F49AD7" w14:textId="77777777" w:rsidR="008A1A18" w:rsidRDefault="00AA28C5">
      <w:pPr>
        <w:spacing w:before="4"/>
        <w:ind w:left="469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sk</w:t>
      </w:r>
      <w:r>
        <w:rPr>
          <w:rFonts w:ascii="Calibri" w:eastAsia="Calibri" w:hAnsi="Calibri" w:cs="Calibri"/>
          <w:sz w:val="22"/>
          <w:szCs w:val="22"/>
        </w:rPr>
        <w:t>ills,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t,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</w:p>
    <w:sectPr w:rsidR="008A1A18">
      <w:type w:val="continuous"/>
      <w:pgSz w:w="12240" w:h="15840"/>
      <w:pgMar w:top="6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32DCF"/>
    <w:multiLevelType w:val="multilevel"/>
    <w:tmpl w:val="2ABE18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A18"/>
    <w:rsid w:val="008A1A18"/>
    <w:rsid w:val="00AA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A7E0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2021-05-20T14:35:00Z</dcterms:modified>
</cp:coreProperties>
</file>